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167" w:rsidRPr="00F470E2" w:rsidRDefault="00351167" w:rsidP="005F6201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F470E2">
        <w:rPr>
          <w:sz w:val="24"/>
          <w:szCs w:val="24"/>
        </w:rPr>
        <w:t>Приложение</w:t>
      </w:r>
    </w:p>
    <w:p w:rsidR="005F6201" w:rsidRPr="00F470E2" w:rsidRDefault="00351167" w:rsidP="00351167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F470E2">
        <w:rPr>
          <w:sz w:val="24"/>
          <w:szCs w:val="24"/>
        </w:rPr>
        <w:t>Утверждено</w:t>
      </w:r>
    </w:p>
    <w:p w:rsidR="005F6201" w:rsidRPr="00F470E2" w:rsidRDefault="005F6201" w:rsidP="005F6201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F470E2">
        <w:rPr>
          <w:sz w:val="24"/>
          <w:szCs w:val="24"/>
        </w:rPr>
        <w:t xml:space="preserve"> постановлени</w:t>
      </w:r>
      <w:r w:rsidR="00351167" w:rsidRPr="00F470E2">
        <w:rPr>
          <w:sz w:val="24"/>
          <w:szCs w:val="24"/>
        </w:rPr>
        <w:t>ем</w:t>
      </w:r>
      <w:r w:rsidRPr="00F470E2">
        <w:rPr>
          <w:sz w:val="24"/>
          <w:szCs w:val="24"/>
        </w:rPr>
        <w:t xml:space="preserve"> Администрации </w:t>
      </w:r>
    </w:p>
    <w:p w:rsidR="005F6201" w:rsidRPr="00F470E2" w:rsidRDefault="005F6201" w:rsidP="005F6201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F470E2">
        <w:rPr>
          <w:sz w:val="24"/>
          <w:szCs w:val="24"/>
        </w:rPr>
        <w:t>Первомайского района</w:t>
      </w:r>
    </w:p>
    <w:p w:rsidR="005F6201" w:rsidRPr="00F470E2" w:rsidRDefault="005F6201" w:rsidP="005F6201">
      <w:pPr>
        <w:pStyle w:val="ConsPlusNormal"/>
        <w:widowControl/>
        <w:ind w:firstLine="0"/>
        <w:jc w:val="right"/>
        <w:rPr>
          <w:b/>
          <w:sz w:val="24"/>
          <w:szCs w:val="24"/>
        </w:rPr>
      </w:pPr>
      <w:r w:rsidRPr="00F470E2">
        <w:rPr>
          <w:sz w:val="24"/>
          <w:szCs w:val="24"/>
        </w:rPr>
        <w:t xml:space="preserve">от </w:t>
      </w:r>
      <w:r w:rsidR="001C403F" w:rsidRPr="00F470E2">
        <w:rPr>
          <w:sz w:val="24"/>
          <w:szCs w:val="24"/>
        </w:rPr>
        <w:t>29.11.2019 № 241</w:t>
      </w:r>
    </w:p>
    <w:p w:rsidR="005F6201" w:rsidRPr="00F470E2" w:rsidRDefault="005F6201" w:rsidP="005F6201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F470E2" w:rsidRPr="00F470E2" w:rsidRDefault="00F470E2" w:rsidP="00FC4BA3">
      <w:pPr>
        <w:pStyle w:val="ConsPlusNormal"/>
        <w:jc w:val="center"/>
        <w:rPr>
          <w:sz w:val="24"/>
          <w:szCs w:val="24"/>
        </w:rPr>
      </w:pPr>
    </w:p>
    <w:p w:rsidR="00F470E2" w:rsidRPr="00F470E2" w:rsidRDefault="00F470E2" w:rsidP="00FC4BA3">
      <w:pPr>
        <w:pStyle w:val="ConsPlusNormal"/>
        <w:jc w:val="center"/>
        <w:rPr>
          <w:sz w:val="24"/>
          <w:szCs w:val="24"/>
        </w:rPr>
      </w:pPr>
    </w:p>
    <w:p w:rsidR="00F470E2" w:rsidRPr="00F470E2" w:rsidRDefault="00F470E2" w:rsidP="00FC4BA3">
      <w:pPr>
        <w:pStyle w:val="ConsPlusNormal"/>
        <w:jc w:val="center"/>
        <w:rPr>
          <w:sz w:val="24"/>
          <w:szCs w:val="24"/>
        </w:rPr>
      </w:pPr>
    </w:p>
    <w:p w:rsidR="00FC4BA3" w:rsidRPr="00F470E2" w:rsidRDefault="00FC4BA3" w:rsidP="00FC4BA3">
      <w:pPr>
        <w:pStyle w:val="ConsPlusNormal"/>
        <w:jc w:val="center"/>
        <w:rPr>
          <w:sz w:val="24"/>
          <w:szCs w:val="24"/>
        </w:rPr>
      </w:pPr>
      <w:r w:rsidRPr="00F470E2">
        <w:rPr>
          <w:sz w:val="24"/>
          <w:szCs w:val="24"/>
        </w:rPr>
        <w:t xml:space="preserve">Муниципальная программа «Развитие транспортной системы в  </w:t>
      </w:r>
    </w:p>
    <w:p w:rsidR="00FC4BA3" w:rsidRPr="00F470E2" w:rsidRDefault="00FC4BA3" w:rsidP="00FC4BA3">
      <w:pPr>
        <w:pStyle w:val="ConsPlusNormal"/>
        <w:jc w:val="center"/>
        <w:rPr>
          <w:sz w:val="24"/>
          <w:szCs w:val="24"/>
        </w:rPr>
      </w:pPr>
      <w:r w:rsidRPr="00F470E2">
        <w:rPr>
          <w:sz w:val="24"/>
          <w:szCs w:val="24"/>
        </w:rPr>
        <w:t>МО «Первомайский район» на 2020 – 2022 годы»</w:t>
      </w:r>
    </w:p>
    <w:p w:rsidR="00FC4BA3" w:rsidRPr="00F470E2" w:rsidRDefault="00FC4BA3" w:rsidP="00FC4BA3">
      <w:pPr>
        <w:pStyle w:val="ConsPlusNormal"/>
        <w:jc w:val="center"/>
        <w:rPr>
          <w:sz w:val="24"/>
          <w:szCs w:val="24"/>
        </w:rPr>
      </w:pPr>
    </w:p>
    <w:p w:rsidR="00FC4BA3" w:rsidRPr="00F470E2" w:rsidRDefault="00FC4BA3" w:rsidP="00FC4BA3">
      <w:pPr>
        <w:pStyle w:val="ConsPlusNormal"/>
        <w:jc w:val="center"/>
        <w:rPr>
          <w:sz w:val="24"/>
          <w:szCs w:val="24"/>
        </w:rPr>
      </w:pPr>
      <w:r w:rsidRPr="00F470E2">
        <w:rPr>
          <w:sz w:val="24"/>
          <w:szCs w:val="24"/>
        </w:rPr>
        <w:t>ПАСПОРТ</w:t>
      </w:r>
    </w:p>
    <w:p w:rsidR="00FC4BA3" w:rsidRPr="00F470E2" w:rsidRDefault="00FC4BA3" w:rsidP="00FC4BA3">
      <w:pPr>
        <w:pStyle w:val="ConsPlusNormal"/>
        <w:jc w:val="center"/>
        <w:rPr>
          <w:sz w:val="24"/>
          <w:szCs w:val="24"/>
        </w:rPr>
      </w:pPr>
      <w:r w:rsidRPr="00F470E2">
        <w:rPr>
          <w:sz w:val="24"/>
          <w:szCs w:val="24"/>
        </w:rPr>
        <w:t xml:space="preserve"> МУНИЦИПАЛЬНОЙ ПРОГРАММЫ</w:t>
      </w:r>
    </w:p>
    <w:p w:rsidR="00FC4BA3" w:rsidRPr="00F470E2" w:rsidRDefault="00FC4BA3" w:rsidP="00FC4BA3">
      <w:pPr>
        <w:widowControl/>
        <w:spacing w:after="200" w:line="276" w:lineRule="auto"/>
        <w:rPr>
          <w:rFonts w:ascii="Arial" w:hAnsi="Arial" w:cs="Arial"/>
        </w:rPr>
      </w:pPr>
    </w:p>
    <w:p w:rsidR="00F470E2" w:rsidRPr="00F470E2" w:rsidRDefault="00F470E2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F470E2">
        <w:rPr>
          <w:sz w:val="24"/>
          <w:szCs w:val="24"/>
        </w:rPr>
        <w:t xml:space="preserve">Муниципальная программа «Развитие транспортной системы в  </w:t>
      </w:r>
    </w:p>
    <w:p w:rsidR="00F470E2" w:rsidRPr="00F470E2" w:rsidRDefault="00F470E2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F470E2">
        <w:rPr>
          <w:sz w:val="24"/>
          <w:szCs w:val="24"/>
        </w:rPr>
        <w:t>МО «Первомайский район» на 2020 – 2022 годы»</w:t>
      </w:r>
    </w:p>
    <w:p w:rsidR="00F470E2" w:rsidRPr="00F470E2" w:rsidRDefault="00F470E2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F470E2" w:rsidRPr="00F470E2" w:rsidRDefault="00F470E2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F470E2">
        <w:rPr>
          <w:sz w:val="24"/>
          <w:szCs w:val="24"/>
        </w:rPr>
        <w:t>ПАСПОРТ</w:t>
      </w:r>
    </w:p>
    <w:p w:rsidR="00F470E2" w:rsidRPr="00F470E2" w:rsidRDefault="00F470E2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F470E2">
        <w:rPr>
          <w:sz w:val="24"/>
          <w:szCs w:val="24"/>
        </w:rPr>
        <w:t xml:space="preserve"> МУНИЦИПАЛЬНОЙ ПРОГРАММЫ</w:t>
      </w:r>
    </w:p>
    <w:p w:rsidR="00F470E2" w:rsidRPr="00F470E2" w:rsidRDefault="00F470E2" w:rsidP="00F470E2">
      <w:pPr>
        <w:pStyle w:val="ConsPlusNormal"/>
        <w:widowControl/>
        <w:ind w:firstLine="0"/>
        <w:rPr>
          <w:sz w:val="24"/>
          <w:szCs w:val="24"/>
        </w:rPr>
      </w:pPr>
    </w:p>
    <w:tbl>
      <w:tblPr>
        <w:tblW w:w="97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30"/>
        <w:gridCol w:w="2644"/>
        <w:gridCol w:w="1134"/>
        <w:gridCol w:w="1134"/>
        <w:gridCol w:w="1134"/>
        <w:gridCol w:w="1047"/>
      </w:tblGrid>
      <w:tr w:rsidR="00F470E2" w:rsidRPr="00F470E2" w:rsidTr="00963E3E">
        <w:trPr>
          <w:trHeight w:val="299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ind w:left="34" w:firstLine="284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 xml:space="preserve">Наименование  МП (подпрограммы МП)   </w:t>
            </w: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«Развитие транспортной системы в  МО «Первомайский район» на 2020 – 2022 годы» (далее – Программа)</w:t>
            </w:r>
          </w:p>
        </w:tc>
      </w:tr>
      <w:tr w:rsidR="00F470E2" w:rsidRPr="00F470E2" w:rsidTr="00963E3E">
        <w:trPr>
          <w:trHeight w:val="299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Координатор МП (при наличии)</w:t>
            </w: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Администрация Первомайского района  (далее – Администрация района)</w:t>
            </w:r>
          </w:p>
        </w:tc>
      </w:tr>
      <w:tr w:rsidR="00F470E2" w:rsidRPr="00F470E2" w:rsidTr="00963E3E">
        <w:trPr>
          <w:trHeight w:val="314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Заказчик МП</w:t>
            </w: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Администрация Первомайского района  (далее – Администрация района)</w:t>
            </w:r>
          </w:p>
        </w:tc>
      </w:tr>
      <w:tr w:rsidR="00F470E2" w:rsidRPr="00F470E2" w:rsidTr="00963E3E">
        <w:trPr>
          <w:trHeight w:val="329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Соисполнители МП</w:t>
            </w: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Отдел экономического развития Администрации Первомайского района</w:t>
            </w:r>
          </w:p>
        </w:tc>
      </w:tr>
      <w:tr w:rsidR="00F470E2" w:rsidRPr="00F470E2" w:rsidTr="00963E3E">
        <w:trPr>
          <w:trHeight w:val="31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F470E2" w:rsidRPr="00F470E2" w:rsidTr="00963E3E">
        <w:trPr>
          <w:trHeight w:val="1198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Улучшение качества жизни населения</w:t>
            </w:r>
          </w:p>
        </w:tc>
      </w:tr>
      <w:tr w:rsidR="00F470E2" w:rsidRPr="00F470E2" w:rsidTr="00963E3E">
        <w:trPr>
          <w:trHeight w:val="299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Цель программы (подпрограммы МП)</w:t>
            </w: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Повышение эффективности транспортной системы</w:t>
            </w:r>
          </w:p>
        </w:tc>
      </w:tr>
      <w:tr w:rsidR="00F470E2" w:rsidRPr="00F470E2" w:rsidTr="00963E3E">
        <w:trPr>
          <w:trHeight w:val="297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Показатели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2021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2022</w:t>
            </w:r>
          </w:p>
        </w:tc>
      </w:tr>
      <w:tr w:rsidR="00F470E2" w:rsidRPr="00F470E2" w:rsidTr="00963E3E">
        <w:trPr>
          <w:trHeight w:val="659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2D2D2D"/>
              </w:rPr>
            </w:pPr>
            <w:r w:rsidRPr="00F470E2">
              <w:rPr>
                <w:rFonts w:ascii="Arial" w:eastAsia="Times New Roman" w:hAnsi="Arial" w:cs="Arial"/>
                <w:color w:val="2D2D2D"/>
              </w:rPr>
              <w:t>1.</w:t>
            </w:r>
            <w:r w:rsidRPr="00F470E2">
              <w:rPr>
                <w:rFonts w:ascii="Arial" w:eastAsia="Times New Roman" w:hAnsi="Arial" w:cs="Arial"/>
                <w:color w:val="000000"/>
              </w:rPr>
              <w:t xml:space="preserve"> Перевезено пассажиров транспортом общего пользования</w:t>
            </w:r>
            <w:r w:rsidRPr="00F470E2">
              <w:rPr>
                <w:rFonts w:ascii="Arial" w:eastAsia="Times New Roman" w:hAnsi="Arial" w:cs="Arial"/>
                <w:color w:val="2D2D2D"/>
              </w:rPr>
              <w:t>, 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4 163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4 163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5 076</w:t>
            </w:r>
          </w:p>
        </w:tc>
      </w:tr>
      <w:tr w:rsidR="00F470E2" w:rsidRPr="00F470E2" w:rsidTr="00963E3E">
        <w:trPr>
          <w:trHeight w:val="79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 xml:space="preserve">2. Протяженность автомобильных дорог общего пользования местного значения, км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359,8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359,8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359,8</w:t>
            </w:r>
          </w:p>
        </w:tc>
      </w:tr>
      <w:tr w:rsidR="00F470E2" w:rsidRPr="00F470E2" w:rsidTr="00963E3E">
        <w:trPr>
          <w:trHeight w:val="31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Задачи МП</w:t>
            </w: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Задача 1. Рост транзитного потенциала территории</w:t>
            </w:r>
          </w:p>
        </w:tc>
      </w:tr>
      <w:tr w:rsidR="00F470E2" w:rsidRPr="00F470E2" w:rsidTr="00963E3E">
        <w:trPr>
          <w:trHeight w:val="31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Задача 2. Сохранение и развитие транспортной инфраструктуры.</w:t>
            </w:r>
          </w:p>
        </w:tc>
      </w:tr>
      <w:tr w:rsidR="00F470E2" w:rsidRPr="00F470E2" w:rsidTr="00963E3E">
        <w:trPr>
          <w:trHeight w:val="31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Показатели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2021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2022</w:t>
            </w:r>
          </w:p>
        </w:tc>
      </w:tr>
      <w:tr w:rsidR="00F470E2" w:rsidRPr="00F470E2" w:rsidTr="00963E3E">
        <w:trPr>
          <w:trHeight w:val="299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Количество рейсов (ед. в год)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616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622</w:t>
            </w:r>
          </w:p>
        </w:tc>
      </w:tr>
      <w:tr w:rsidR="00F470E2" w:rsidRPr="00F470E2" w:rsidTr="00963E3E">
        <w:trPr>
          <w:trHeight w:val="55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 эксплуатационным показателям, в результате ремонта автомобильных дорог, 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6,51146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9</w:t>
            </w:r>
          </w:p>
        </w:tc>
      </w:tr>
      <w:tr w:rsidR="00F470E2" w:rsidRPr="00F470E2" w:rsidTr="00963E3E">
        <w:trPr>
          <w:trHeight w:val="501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 xml:space="preserve">Срок реализации МП (подпрограммы МП)          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с 2020 по 2022 гг.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470E2" w:rsidRPr="00F470E2" w:rsidTr="00963E3E">
        <w:trPr>
          <w:trHeight w:val="993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Перечень подпрограмм МП (при наличии)</w:t>
            </w: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Подпрограмма 1. «Развитие пассажирских перевозок на территории муниципального образования «Первомайский район» на 2020 -2022 годы». (Далее Подпрограмма 1).</w:t>
            </w:r>
          </w:p>
        </w:tc>
      </w:tr>
      <w:tr w:rsidR="00F470E2" w:rsidRPr="00F470E2" w:rsidTr="00963E3E">
        <w:trPr>
          <w:trHeight w:val="1979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Подпрограмма 2. «Комплексное развитие транспортной инфраструктуры в отношении дорог, принадлежащих МО «Первомайский район» на 2020 – 2022 годы». (Далее Подпрограмма 2).</w:t>
            </w:r>
          </w:p>
        </w:tc>
      </w:tr>
      <w:tr w:rsidR="00F470E2" w:rsidRPr="00F470E2" w:rsidTr="00963E3E">
        <w:trPr>
          <w:trHeight w:val="432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Объемы и источники</w:t>
            </w:r>
          </w:p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 xml:space="preserve">финансирования    </w:t>
            </w:r>
          </w:p>
          <w:p w:rsidR="00F470E2" w:rsidRPr="00F470E2" w:rsidRDefault="00F470E2" w:rsidP="00963E3E">
            <w:pPr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 xml:space="preserve">программы (с детализацией по   </w:t>
            </w:r>
          </w:p>
          <w:p w:rsidR="00F470E2" w:rsidRPr="00F470E2" w:rsidRDefault="00F470E2" w:rsidP="00963E3E">
            <w:pPr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 xml:space="preserve">годам реализации, тыс. рублей)            </w:t>
            </w:r>
          </w:p>
          <w:p w:rsidR="00F470E2" w:rsidRPr="00F470E2" w:rsidRDefault="00F470E2" w:rsidP="00963E3E">
            <w:pPr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2021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2022</w:t>
            </w:r>
          </w:p>
        </w:tc>
      </w:tr>
      <w:tr w:rsidR="00F470E2" w:rsidRPr="00F470E2" w:rsidTr="00963E3E">
        <w:trPr>
          <w:trHeight w:val="626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 xml:space="preserve">Федеральный бюджет </w:t>
            </w:r>
          </w:p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(по согласованию)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F470E2" w:rsidRPr="00F470E2" w:rsidTr="00963E3E">
        <w:trPr>
          <w:trHeight w:val="395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53100,0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26100,0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27000,0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F470E2" w:rsidRPr="00F470E2" w:rsidTr="00963E3E">
        <w:trPr>
          <w:trHeight w:val="314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Местные бюджеты 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14256,2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4116,0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6395,2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F470E2" w:rsidRPr="00F470E2" w:rsidTr="00963E3E">
        <w:trPr>
          <w:trHeight w:val="5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Внебюджетные источники 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3745,0</w:t>
            </w:r>
          </w:p>
        </w:tc>
      </w:tr>
      <w:tr w:rsidR="00F470E2" w:rsidRPr="00F470E2" w:rsidTr="00963E3E">
        <w:trPr>
          <w:trHeight w:val="431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Всего по источникам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67356,2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30216,0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33395,2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3745,0</w:t>
            </w:r>
          </w:p>
        </w:tc>
      </w:tr>
      <w:tr w:rsidR="00F470E2" w:rsidRPr="00F470E2" w:rsidTr="00963E3E">
        <w:trPr>
          <w:trHeight w:val="43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 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Основные направления расходования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2021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2022</w:t>
            </w:r>
          </w:p>
        </w:tc>
      </w:tr>
      <w:tr w:rsidR="00F470E2" w:rsidRPr="00F470E2" w:rsidTr="00963E3E">
        <w:trPr>
          <w:trHeight w:val="5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F470E2" w:rsidRPr="00F470E2" w:rsidTr="00963E3E">
        <w:trPr>
          <w:trHeight w:val="2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НИОКР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F470E2" w:rsidRPr="00F470E2" w:rsidTr="00963E3E">
        <w:trPr>
          <w:trHeight w:val="677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color w:val="000000"/>
              </w:rPr>
              <w:t>67356,2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30216,0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33395,2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3745,0</w:t>
            </w:r>
          </w:p>
        </w:tc>
      </w:tr>
      <w:tr w:rsidR="00F470E2" w:rsidRPr="00F470E2" w:rsidTr="00963E3E">
        <w:trPr>
          <w:trHeight w:val="314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Организация управления МП (подпрограммы МП)</w:t>
            </w: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Реализацию МП (подпрограммы МП) осуществляет Администрация Первомайского района, отдел строительства, архитектуры и ЖКХ Администрации Первомайского района.</w:t>
            </w:r>
          </w:p>
        </w:tc>
      </w:tr>
      <w:tr w:rsidR="00F470E2" w:rsidRPr="00F470E2" w:rsidTr="00963E3E">
        <w:trPr>
          <w:trHeight w:val="898"/>
        </w:trPr>
        <w:tc>
          <w:tcPr>
            <w:tcW w:w="2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 xml:space="preserve">Контроль за реализацией МП осуществляет заместитель Главы Первомайского района по соответствующему направлению деятельности. Текущий контроль и мониторинг реализации МП осуществляет отдел строительства, архитектуры, ЖКХ и отдел экономического развития Администрации Первомайского района. </w:t>
            </w:r>
          </w:p>
        </w:tc>
      </w:tr>
      <w:tr w:rsidR="00F470E2" w:rsidRPr="00F470E2" w:rsidTr="00963E3E">
        <w:trPr>
          <w:trHeight w:val="1204"/>
        </w:trPr>
        <w:tc>
          <w:tcPr>
            <w:tcW w:w="2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Соисполнители:</w:t>
            </w:r>
          </w:p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Подпрограмма 1 отдел экономического развития Администрации Первомайского района.</w:t>
            </w:r>
          </w:p>
          <w:p w:rsidR="00F470E2" w:rsidRPr="00F470E2" w:rsidRDefault="00F470E2" w:rsidP="00963E3E">
            <w:pPr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Подпрограммы 2 отдел строительства, архитектуры и ЖКХ Администрации Первомайского района;</w:t>
            </w:r>
          </w:p>
        </w:tc>
      </w:tr>
    </w:tbl>
    <w:p w:rsidR="00F470E2" w:rsidRPr="00F470E2" w:rsidRDefault="00F470E2" w:rsidP="00F470E2">
      <w:pPr>
        <w:widowControl/>
        <w:suppressAutoHyphens/>
        <w:autoSpaceDE/>
        <w:autoSpaceDN/>
        <w:adjustRightInd/>
        <w:spacing w:after="150" w:line="238" w:lineRule="atLeast"/>
        <w:rPr>
          <w:rFonts w:ascii="Arial" w:eastAsia="Times New Roman" w:hAnsi="Arial" w:cs="Arial"/>
          <w:lang w:eastAsia="zh-CN"/>
        </w:rPr>
      </w:pPr>
    </w:p>
    <w:p w:rsidR="00F470E2" w:rsidRPr="00F470E2" w:rsidRDefault="00F470E2" w:rsidP="00F470E2">
      <w:pPr>
        <w:widowControl/>
        <w:autoSpaceDE/>
        <w:autoSpaceDN/>
        <w:adjustRightInd/>
        <w:spacing w:after="160" w:line="259" w:lineRule="auto"/>
        <w:rPr>
          <w:rFonts w:ascii="Arial" w:eastAsia="Times New Roman" w:hAnsi="Arial" w:cs="Arial"/>
          <w:lang w:eastAsia="zh-CN"/>
        </w:rPr>
        <w:sectPr w:rsidR="00F470E2" w:rsidRPr="00F470E2" w:rsidSect="00C14147">
          <w:pgSz w:w="11906" w:h="16838"/>
          <w:pgMar w:top="567" w:right="426" w:bottom="1276" w:left="851" w:header="720" w:footer="720" w:gutter="0"/>
          <w:cols w:space="720"/>
          <w:docGrid w:linePitch="360"/>
        </w:sectPr>
      </w:pPr>
    </w:p>
    <w:p w:rsidR="00F470E2" w:rsidRPr="00F470E2" w:rsidRDefault="00F470E2" w:rsidP="00F470E2">
      <w:pPr>
        <w:tabs>
          <w:tab w:val="left" w:pos="4500"/>
        </w:tabs>
        <w:jc w:val="center"/>
        <w:rPr>
          <w:rFonts w:ascii="Arial" w:hAnsi="Arial" w:cs="Arial"/>
          <w:b/>
        </w:rPr>
      </w:pPr>
      <w:r w:rsidRPr="00F470E2">
        <w:rPr>
          <w:rFonts w:ascii="Arial" w:hAnsi="Arial" w:cs="Arial"/>
          <w:b/>
          <w:bCs/>
        </w:rPr>
        <w:lastRenderedPageBreak/>
        <w:t>П</w:t>
      </w:r>
      <w:r w:rsidRPr="00F470E2">
        <w:rPr>
          <w:rFonts w:ascii="Arial" w:hAnsi="Arial" w:cs="Arial"/>
          <w:b/>
        </w:rPr>
        <w:t>АСПОРТ</w:t>
      </w:r>
    </w:p>
    <w:p w:rsidR="00F470E2" w:rsidRPr="00F470E2" w:rsidRDefault="00F470E2" w:rsidP="00F470E2">
      <w:pPr>
        <w:keepNext/>
        <w:jc w:val="center"/>
        <w:rPr>
          <w:rFonts w:ascii="Arial" w:hAnsi="Arial" w:cs="Arial"/>
          <w:b/>
        </w:rPr>
      </w:pPr>
      <w:r w:rsidRPr="00F470E2">
        <w:rPr>
          <w:rFonts w:ascii="Arial" w:hAnsi="Arial" w:cs="Arial"/>
          <w:b/>
        </w:rPr>
        <w:t xml:space="preserve"> муниципальной подпрограммы 1</w:t>
      </w:r>
    </w:p>
    <w:p w:rsidR="00F470E2" w:rsidRPr="00F470E2" w:rsidRDefault="00F470E2" w:rsidP="00F470E2">
      <w:pPr>
        <w:keepNext/>
        <w:jc w:val="center"/>
        <w:rPr>
          <w:rFonts w:ascii="Arial" w:hAnsi="Arial" w:cs="Arial"/>
          <w:b/>
        </w:rPr>
      </w:pPr>
      <w:r w:rsidRPr="00F470E2">
        <w:rPr>
          <w:rFonts w:ascii="Arial" w:hAnsi="Arial" w:cs="Arial"/>
          <w:b/>
        </w:rPr>
        <w:t>«Развитие пассажирских перевозок на территории муниципального образования «Первомайский район» на 2020 – 2022 годы»</w:t>
      </w:r>
    </w:p>
    <w:p w:rsidR="00F470E2" w:rsidRPr="00F470E2" w:rsidRDefault="00F470E2" w:rsidP="00F470E2">
      <w:pPr>
        <w:keepNext/>
        <w:jc w:val="center"/>
        <w:rPr>
          <w:rFonts w:ascii="Arial" w:hAnsi="Arial" w:cs="Arial"/>
          <w:b/>
        </w:rPr>
      </w:pPr>
    </w:p>
    <w:tbl>
      <w:tblPr>
        <w:tblW w:w="1079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553"/>
        <w:gridCol w:w="1984"/>
        <w:gridCol w:w="1418"/>
        <w:gridCol w:w="169"/>
        <w:gridCol w:w="1673"/>
        <w:gridCol w:w="1701"/>
        <w:gridCol w:w="1276"/>
        <w:gridCol w:w="24"/>
      </w:tblGrid>
      <w:tr w:rsidR="00F470E2" w:rsidRPr="00F470E2" w:rsidTr="00C14147">
        <w:trPr>
          <w:gridAfter w:val="1"/>
          <w:wAfter w:w="24" w:type="dxa"/>
          <w:trHeight w:val="120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Наименование муниципальной подпрограммы 1 (Далее – МП1)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«Развитие пассажирских перевозок на территории муниципального образования «Первомайский район» на 2020 -2022 годы»</w:t>
            </w:r>
          </w:p>
        </w:tc>
      </w:tr>
      <w:tr w:rsidR="00F470E2" w:rsidRPr="00F470E2" w:rsidTr="00C14147">
        <w:trPr>
          <w:gridAfter w:val="1"/>
          <w:wAfter w:w="24" w:type="dxa"/>
          <w:trHeight w:val="3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Координатор МП1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Отдел экономического развития Администрации Первомайского района</w:t>
            </w:r>
          </w:p>
        </w:tc>
      </w:tr>
      <w:tr w:rsidR="00F470E2" w:rsidRPr="00F470E2" w:rsidTr="00C14147">
        <w:trPr>
          <w:gridAfter w:val="1"/>
          <w:wAfter w:w="24" w:type="dxa"/>
          <w:trHeight w:val="3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Заказчик МП1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Администрация Первомайского района</w:t>
            </w:r>
          </w:p>
        </w:tc>
      </w:tr>
      <w:tr w:rsidR="00F470E2" w:rsidRPr="00F470E2" w:rsidTr="00C14147">
        <w:trPr>
          <w:gridAfter w:val="1"/>
          <w:wAfter w:w="24" w:type="dxa"/>
          <w:trHeight w:val="6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Соисполнители МП1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Комиссия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район», Районная тарифная комиссия.</w:t>
            </w:r>
          </w:p>
        </w:tc>
      </w:tr>
      <w:tr w:rsidR="00F470E2" w:rsidRPr="00F470E2" w:rsidTr="00C14147">
        <w:trPr>
          <w:gridAfter w:val="1"/>
          <w:wAfter w:w="24" w:type="dxa"/>
          <w:trHeight w:val="1232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Улучшение уровня и качества жизни населения</w:t>
            </w:r>
          </w:p>
        </w:tc>
      </w:tr>
      <w:tr w:rsidR="00F470E2" w:rsidRPr="00F470E2" w:rsidTr="00C14147">
        <w:trPr>
          <w:gridAfter w:val="1"/>
          <w:wAfter w:w="24" w:type="dxa"/>
          <w:trHeight w:val="6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Цель подпрограммы 1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Улучшение качества транспортных услуг, обеспечение наиболее полного удовлетворения потребностей населения и обеспечение равной доступности услуг общественного транспорта населению при оптимальном использовании транспортных средств.</w:t>
            </w:r>
          </w:p>
        </w:tc>
      </w:tr>
      <w:tr w:rsidR="00F470E2" w:rsidRPr="00F470E2" w:rsidTr="00C14147">
        <w:trPr>
          <w:trHeight w:val="300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Показатели цели МП1 и их значения (с детализацией по годам реализации)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Показатели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2020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2021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2022 год</w:t>
            </w:r>
          </w:p>
        </w:tc>
      </w:tr>
      <w:tr w:rsidR="00F470E2" w:rsidRPr="00F470E2" w:rsidTr="00C14147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1.        Количество рейсов (ед. в год)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616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622</w:t>
            </w:r>
          </w:p>
        </w:tc>
      </w:tr>
      <w:tr w:rsidR="00F470E2" w:rsidRPr="00F470E2" w:rsidTr="00C14147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2.                 Перевезено пассажиров транспортом общего пользования (тыс. чел.)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4 163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4 163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5 076</w:t>
            </w:r>
          </w:p>
        </w:tc>
      </w:tr>
      <w:tr w:rsidR="00F470E2" w:rsidRPr="00F470E2" w:rsidTr="00C14147">
        <w:trPr>
          <w:gridAfter w:val="1"/>
          <w:wAfter w:w="24" w:type="dxa"/>
          <w:trHeight w:val="3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Задачи МП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 xml:space="preserve">Развитие муниципальных перевозок, оптимизация маршрутной сети, обеспечение наиболее полного удовлетворения потребностей населения в передвижении при оптимальном использовании транспортных средств. </w:t>
            </w:r>
          </w:p>
        </w:tc>
      </w:tr>
      <w:tr w:rsidR="00F470E2" w:rsidRPr="00F470E2" w:rsidTr="00C14147">
        <w:trPr>
          <w:trHeight w:val="315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Показатели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2020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2021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2022 год</w:t>
            </w:r>
          </w:p>
        </w:tc>
      </w:tr>
      <w:tr w:rsidR="00F470E2" w:rsidRPr="00F470E2" w:rsidTr="00C14147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1.       Количество направлений маршрутов, ед.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4</w:t>
            </w:r>
          </w:p>
        </w:tc>
      </w:tr>
      <w:tr w:rsidR="00F470E2" w:rsidRPr="00F470E2" w:rsidTr="00C14147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2.       Количество субсидируемых муниципальных маршрутов общего пользования, ед.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F470E2" w:rsidRPr="00F470E2" w:rsidTr="00C14147">
        <w:trPr>
          <w:gridAfter w:val="1"/>
          <w:wAfter w:w="24" w:type="dxa"/>
          <w:trHeight w:val="343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Срок реализации МП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2020 – 2022 годы</w:t>
            </w:r>
          </w:p>
        </w:tc>
      </w:tr>
      <w:tr w:rsidR="00F470E2" w:rsidRPr="00F470E2" w:rsidTr="00C14147">
        <w:trPr>
          <w:gridAfter w:val="1"/>
          <w:wAfter w:w="24" w:type="dxa"/>
          <w:trHeight w:val="43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Перечень подпрограмм МП (при наличии)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нет</w:t>
            </w:r>
          </w:p>
        </w:tc>
      </w:tr>
      <w:tr w:rsidR="00F470E2" w:rsidRPr="00F470E2" w:rsidTr="00C14147">
        <w:trPr>
          <w:trHeight w:val="300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 xml:space="preserve">Объемы и источники финансирования программы (с </w:t>
            </w:r>
            <w:r w:rsidRPr="00F470E2">
              <w:rPr>
                <w:rFonts w:ascii="Arial" w:eastAsia="Times New Roman" w:hAnsi="Arial" w:cs="Arial"/>
                <w:color w:val="000000"/>
              </w:rPr>
              <w:lastRenderedPageBreak/>
              <w:t>детализацией по годам реализации, тыс. руб.)*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Источники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Всего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2020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2021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2022 год</w:t>
            </w:r>
          </w:p>
        </w:tc>
      </w:tr>
      <w:tr w:rsidR="00F470E2" w:rsidRPr="00F470E2" w:rsidTr="00C14147">
        <w:trPr>
          <w:trHeight w:val="6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Федеральный бюджет (по согласованию)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F470E2" w:rsidRPr="00F470E2" w:rsidTr="00C14147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Областной бюджет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F470E2" w:rsidRPr="00F470E2" w:rsidTr="00C14147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Местные бюджеты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3 079,0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2 079,0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1 000,0</w:t>
            </w:r>
          </w:p>
        </w:tc>
      </w:tr>
      <w:tr w:rsidR="00F470E2" w:rsidRPr="00F470E2" w:rsidTr="00C14147">
        <w:trPr>
          <w:trHeight w:val="9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Внебюджетные источники (по согласованию)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F470E2" w:rsidRPr="00F470E2" w:rsidTr="00C14147">
        <w:trPr>
          <w:trHeight w:val="39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Всего по источникам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3 079,0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2 079,0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1 000,0</w:t>
            </w:r>
          </w:p>
        </w:tc>
      </w:tr>
      <w:tr w:rsidR="00F470E2" w:rsidRPr="00F470E2" w:rsidTr="00C14147">
        <w:trPr>
          <w:trHeight w:val="855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Основные направления расходования средств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Всего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2020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2021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2022 год</w:t>
            </w:r>
          </w:p>
        </w:tc>
      </w:tr>
      <w:tr w:rsidR="00F470E2" w:rsidRPr="00F470E2" w:rsidTr="00C14147">
        <w:trPr>
          <w:trHeight w:val="43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инвестиции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F470E2" w:rsidRPr="00F470E2" w:rsidTr="00C14147">
        <w:trPr>
          <w:trHeight w:val="43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НИОКР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F470E2" w:rsidRPr="00F470E2" w:rsidTr="00C14147">
        <w:trPr>
          <w:trHeight w:val="43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прочие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3 079,0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2 079,0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1 000,0</w:t>
            </w:r>
          </w:p>
        </w:tc>
      </w:tr>
      <w:tr w:rsidR="00F470E2" w:rsidRPr="00F470E2" w:rsidTr="00C14147">
        <w:trPr>
          <w:gridAfter w:val="1"/>
          <w:wAfter w:w="24" w:type="dxa"/>
          <w:trHeight w:val="458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Организация управления МП (подпрограммы МП)</w:t>
            </w:r>
          </w:p>
        </w:tc>
        <w:tc>
          <w:tcPr>
            <w:tcW w:w="822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Реализацию Подпрограммы 1 осуществляет отдел экономического развития Администрации Первомайского района, финансовое управление Администрации Первомайского района. Контроль за реализацией Подпрограммы 1 осуществляет заместитель Главы Первомайского района по экономике, финансам и инвестициям. Текущий контроль и мониторинг реализации Подпрограммы 1 осуществляет отдел экономического развития Администрация Первомайского района.</w:t>
            </w:r>
          </w:p>
        </w:tc>
      </w:tr>
      <w:tr w:rsidR="00F470E2" w:rsidRPr="00F470E2" w:rsidTr="00C14147">
        <w:trPr>
          <w:gridAfter w:val="1"/>
          <w:wAfter w:w="24" w:type="dxa"/>
          <w:trHeight w:val="187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22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F470E2" w:rsidRPr="00F470E2" w:rsidRDefault="00F470E2" w:rsidP="00F470E2">
      <w:pPr>
        <w:keepNext/>
        <w:rPr>
          <w:rFonts w:ascii="Arial" w:hAnsi="Arial" w:cs="Arial"/>
        </w:rPr>
      </w:pPr>
      <w:r w:rsidRPr="00F470E2">
        <w:rPr>
          <w:rFonts w:ascii="Arial" w:hAnsi="Arial" w:cs="Arial"/>
        </w:rPr>
        <w:br/>
        <w:t>*Суммы финансирования уточняются при принятии бюджета на очередной финансовый год</w:t>
      </w:r>
    </w:p>
    <w:p w:rsidR="00F470E2" w:rsidRPr="00F470E2" w:rsidRDefault="00F470E2" w:rsidP="00F470E2">
      <w:pPr>
        <w:keepNext/>
        <w:rPr>
          <w:rFonts w:ascii="Arial" w:hAnsi="Arial" w:cs="Arial"/>
        </w:rPr>
      </w:pPr>
      <w:r w:rsidRPr="00F470E2">
        <w:rPr>
          <w:rFonts w:ascii="Arial" w:hAnsi="Arial" w:cs="Arial"/>
        </w:rPr>
        <w:t xml:space="preserve">**Суммы носят прогнозный характер </w:t>
      </w:r>
    </w:p>
    <w:p w:rsidR="00F470E2" w:rsidRPr="00F470E2" w:rsidRDefault="00F470E2" w:rsidP="00F470E2">
      <w:pPr>
        <w:keepNext/>
        <w:jc w:val="center"/>
        <w:rPr>
          <w:rFonts w:ascii="Arial" w:hAnsi="Arial" w:cs="Arial"/>
        </w:rPr>
      </w:pPr>
    </w:p>
    <w:p w:rsidR="00F470E2" w:rsidRDefault="00F470E2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  <w:bookmarkStart w:id="0" w:name="_GoBack"/>
      <w:bookmarkEnd w:id="0"/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14147" w:rsidRPr="00F470E2" w:rsidRDefault="00C14147" w:rsidP="00F470E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F470E2" w:rsidRPr="00F470E2" w:rsidRDefault="00F470E2" w:rsidP="00F470E2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F470E2">
        <w:rPr>
          <w:b/>
          <w:sz w:val="24"/>
          <w:szCs w:val="24"/>
        </w:rPr>
        <w:lastRenderedPageBreak/>
        <w:t>ПАСПОРТ</w:t>
      </w:r>
    </w:p>
    <w:p w:rsidR="00F470E2" w:rsidRPr="00F470E2" w:rsidRDefault="00F470E2" w:rsidP="00F470E2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F470E2">
        <w:rPr>
          <w:b/>
          <w:sz w:val="24"/>
          <w:szCs w:val="24"/>
        </w:rPr>
        <w:t xml:space="preserve"> МУНИЦИПАЛЬНОЙ ПОДПРОГРАММЫ 2</w:t>
      </w:r>
    </w:p>
    <w:p w:rsidR="00F470E2" w:rsidRPr="00F470E2" w:rsidRDefault="00F470E2" w:rsidP="00F470E2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F470E2">
        <w:rPr>
          <w:b/>
          <w:sz w:val="24"/>
          <w:szCs w:val="24"/>
        </w:rPr>
        <w:t>«Комплексного развития транспортной инфраструктуры в отношении дорог, принадлежащих МО «Первомайский район» на 2020 – 2022 годы»</w:t>
      </w:r>
    </w:p>
    <w:p w:rsidR="00F470E2" w:rsidRPr="00F470E2" w:rsidRDefault="00F470E2" w:rsidP="00F470E2">
      <w:pPr>
        <w:pStyle w:val="ConsPlusNormal"/>
        <w:widowControl/>
        <w:ind w:firstLine="0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70"/>
        <w:gridCol w:w="2793"/>
        <w:gridCol w:w="1544"/>
        <w:gridCol w:w="1287"/>
        <w:gridCol w:w="1287"/>
        <w:gridCol w:w="1289"/>
      </w:tblGrid>
      <w:tr w:rsidR="00F470E2" w:rsidRPr="00F470E2" w:rsidTr="00963E3E">
        <w:trPr>
          <w:trHeight w:val="458"/>
        </w:trPr>
        <w:tc>
          <w:tcPr>
            <w:tcW w:w="1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Наименование  МП (подпрограммы)</w:t>
            </w:r>
          </w:p>
        </w:tc>
        <w:tc>
          <w:tcPr>
            <w:tcW w:w="367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«Комплексное развитие транспортной инфраструктуры в отношении дорог, принадлежащих МО «Первомайский район» на 2020 – 2022 годы» (далее – Программа)</w:t>
            </w:r>
          </w:p>
        </w:tc>
      </w:tr>
      <w:tr w:rsidR="00F470E2" w:rsidRPr="00F470E2" w:rsidTr="00963E3E">
        <w:trPr>
          <w:trHeight w:val="458"/>
        </w:trPr>
        <w:tc>
          <w:tcPr>
            <w:tcW w:w="1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67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470E2" w:rsidRPr="00F470E2" w:rsidTr="00963E3E">
        <w:trPr>
          <w:trHeight w:val="600"/>
        </w:trPr>
        <w:tc>
          <w:tcPr>
            <w:tcW w:w="1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Координатор МП (при наличии)</w:t>
            </w:r>
          </w:p>
        </w:tc>
        <w:tc>
          <w:tcPr>
            <w:tcW w:w="36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Отдел строительства, архитектуры и ЖКХ  Администрации Первомайского района</w:t>
            </w:r>
          </w:p>
        </w:tc>
      </w:tr>
      <w:tr w:rsidR="00F470E2" w:rsidRPr="00F470E2" w:rsidTr="00963E3E">
        <w:trPr>
          <w:trHeight w:val="300"/>
        </w:trPr>
        <w:tc>
          <w:tcPr>
            <w:tcW w:w="1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Заказчик МП</w:t>
            </w:r>
          </w:p>
        </w:tc>
        <w:tc>
          <w:tcPr>
            <w:tcW w:w="36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Администрация Первомайского района (далее – Администрация района)</w:t>
            </w:r>
          </w:p>
        </w:tc>
      </w:tr>
      <w:tr w:rsidR="00F470E2" w:rsidRPr="00F470E2" w:rsidTr="00963E3E">
        <w:trPr>
          <w:trHeight w:val="300"/>
        </w:trPr>
        <w:tc>
          <w:tcPr>
            <w:tcW w:w="1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Соисполнители МП</w:t>
            </w:r>
          </w:p>
        </w:tc>
        <w:tc>
          <w:tcPr>
            <w:tcW w:w="36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Организации транспортного обслуживания</w:t>
            </w:r>
          </w:p>
        </w:tc>
      </w:tr>
      <w:tr w:rsidR="00F470E2" w:rsidRPr="00F470E2" w:rsidTr="00963E3E">
        <w:trPr>
          <w:trHeight w:val="1200"/>
        </w:trPr>
        <w:tc>
          <w:tcPr>
            <w:tcW w:w="1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36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Развитие транспортной и инженерной инфраструктуры.</w:t>
            </w:r>
          </w:p>
        </w:tc>
      </w:tr>
      <w:tr w:rsidR="00F470E2" w:rsidRPr="00F470E2" w:rsidTr="00963E3E">
        <w:trPr>
          <w:trHeight w:val="600"/>
        </w:trPr>
        <w:tc>
          <w:tcPr>
            <w:tcW w:w="1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Цель программы (подпрограммы МП)</w:t>
            </w:r>
          </w:p>
        </w:tc>
        <w:tc>
          <w:tcPr>
            <w:tcW w:w="36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Сохранение и развитие транспортной инфраструктуры.</w:t>
            </w:r>
          </w:p>
        </w:tc>
      </w:tr>
      <w:tr w:rsidR="00F470E2" w:rsidRPr="00F470E2" w:rsidTr="00963E3E">
        <w:trPr>
          <w:trHeight w:val="300"/>
        </w:trPr>
        <w:tc>
          <w:tcPr>
            <w:tcW w:w="13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194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 xml:space="preserve">1.Протяженность автомобильных дорог общего пользования местного значения, (км)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2020 год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2021 год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2022 год</w:t>
            </w:r>
          </w:p>
        </w:tc>
      </w:tr>
      <w:tr w:rsidR="00F470E2" w:rsidRPr="00F470E2" w:rsidTr="00963E3E">
        <w:trPr>
          <w:trHeight w:val="615"/>
        </w:trPr>
        <w:tc>
          <w:tcPr>
            <w:tcW w:w="13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4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359,8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359,8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359,8</w:t>
            </w:r>
          </w:p>
        </w:tc>
      </w:tr>
      <w:tr w:rsidR="00F470E2" w:rsidRPr="00F470E2" w:rsidTr="00963E3E">
        <w:trPr>
          <w:trHeight w:val="1260"/>
        </w:trPr>
        <w:tc>
          <w:tcPr>
            <w:tcW w:w="1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Задачи МП</w:t>
            </w:r>
          </w:p>
        </w:tc>
        <w:tc>
          <w:tcPr>
            <w:tcW w:w="36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 xml:space="preserve">  </w:t>
            </w:r>
            <w:r w:rsidRPr="00F470E2">
              <w:rPr>
                <w:rFonts w:ascii="Arial" w:eastAsia="Times New Roman" w:hAnsi="Arial" w:cs="Arial"/>
                <w:color w:val="000000"/>
                <w:u w:val="single"/>
              </w:rPr>
              <w:t>Задача 1 подпрограммы 2</w:t>
            </w:r>
            <w:r w:rsidRPr="00F470E2">
              <w:rPr>
                <w:rFonts w:ascii="Arial" w:eastAsia="Times New Roman" w:hAnsi="Arial" w:cs="Arial"/>
                <w:color w:val="000000"/>
              </w:rPr>
              <w:t xml:space="preserve"> «Увеличение протяженности автомобильных дорог общего пользования, соответствующих нормативным требованиям к транспортно – эксплуатационным показателям, в результате капитального ремонта и ремонта автомобильных дорог общего пользования»</w:t>
            </w:r>
          </w:p>
        </w:tc>
      </w:tr>
      <w:tr w:rsidR="00F470E2" w:rsidRPr="00F470E2" w:rsidTr="00963E3E">
        <w:trPr>
          <w:trHeight w:val="345"/>
        </w:trPr>
        <w:tc>
          <w:tcPr>
            <w:tcW w:w="13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194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 эксплуатационным показателям, в результате ремонта автомобильных дорог, (км)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2020 год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2021 год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2022 год</w:t>
            </w:r>
          </w:p>
        </w:tc>
      </w:tr>
      <w:tr w:rsidR="00F470E2" w:rsidRPr="00F470E2" w:rsidTr="00963E3E">
        <w:trPr>
          <w:trHeight w:val="1455"/>
        </w:trPr>
        <w:tc>
          <w:tcPr>
            <w:tcW w:w="13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4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6,51146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9</w:t>
            </w:r>
          </w:p>
        </w:tc>
      </w:tr>
      <w:tr w:rsidR="00F470E2" w:rsidRPr="00F470E2" w:rsidTr="00963E3E">
        <w:trPr>
          <w:trHeight w:val="437"/>
        </w:trPr>
        <w:tc>
          <w:tcPr>
            <w:tcW w:w="1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 xml:space="preserve">Срок реализации МП (подпрограммы МП)          </w:t>
            </w:r>
          </w:p>
        </w:tc>
        <w:tc>
          <w:tcPr>
            <w:tcW w:w="36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с 2020 по 2022 гг.</w:t>
            </w:r>
          </w:p>
        </w:tc>
      </w:tr>
      <w:tr w:rsidR="00F470E2" w:rsidRPr="00F470E2" w:rsidTr="00963E3E">
        <w:trPr>
          <w:trHeight w:val="417"/>
        </w:trPr>
        <w:tc>
          <w:tcPr>
            <w:tcW w:w="1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Перечень подпрограмм МП (при наличии)</w:t>
            </w:r>
          </w:p>
        </w:tc>
        <w:tc>
          <w:tcPr>
            <w:tcW w:w="36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нет</w:t>
            </w:r>
          </w:p>
        </w:tc>
      </w:tr>
      <w:tr w:rsidR="00F470E2" w:rsidRPr="00F470E2" w:rsidTr="00963E3E">
        <w:trPr>
          <w:trHeight w:val="300"/>
        </w:trPr>
        <w:tc>
          <w:tcPr>
            <w:tcW w:w="13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Объемы и источники финансирования программы (с детализацией по годам, тыс. руб.)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Источники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Всего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2020 год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2021 год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2022 год</w:t>
            </w:r>
          </w:p>
        </w:tc>
      </w:tr>
      <w:tr w:rsidR="00F470E2" w:rsidRPr="00F470E2" w:rsidTr="00963E3E">
        <w:trPr>
          <w:trHeight w:val="600"/>
        </w:trPr>
        <w:tc>
          <w:tcPr>
            <w:tcW w:w="13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Федеральный бюджет (по согласованию)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F470E2" w:rsidRPr="00F470E2" w:rsidTr="00963E3E">
        <w:trPr>
          <w:trHeight w:val="300"/>
        </w:trPr>
        <w:tc>
          <w:tcPr>
            <w:tcW w:w="13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Областной бюджет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53 100,0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26 100,0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27 000,0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F470E2" w:rsidRPr="00F470E2" w:rsidTr="00963E3E">
        <w:trPr>
          <w:trHeight w:val="600"/>
        </w:trPr>
        <w:tc>
          <w:tcPr>
            <w:tcW w:w="13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Местные бюджеты (по согласованию)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11 177,2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4 116,0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4 316,2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2 745,0</w:t>
            </w:r>
          </w:p>
        </w:tc>
      </w:tr>
      <w:tr w:rsidR="00F470E2" w:rsidRPr="00F470E2" w:rsidTr="00963E3E">
        <w:trPr>
          <w:trHeight w:val="600"/>
        </w:trPr>
        <w:tc>
          <w:tcPr>
            <w:tcW w:w="13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Внебюджетные источники (по согласованию)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F470E2" w:rsidRPr="00F470E2" w:rsidTr="00963E3E">
        <w:trPr>
          <w:trHeight w:val="300"/>
        </w:trPr>
        <w:tc>
          <w:tcPr>
            <w:tcW w:w="13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Всего по источникам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64 277,2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30 216,0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31 316,2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2 745,0</w:t>
            </w:r>
          </w:p>
        </w:tc>
      </w:tr>
      <w:tr w:rsidR="00F470E2" w:rsidRPr="00F470E2" w:rsidTr="00963E3E">
        <w:trPr>
          <w:trHeight w:val="615"/>
        </w:trPr>
        <w:tc>
          <w:tcPr>
            <w:tcW w:w="13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 xml:space="preserve">Объем и основные направления расходования средств (с детализацией по </w:t>
            </w:r>
            <w:r w:rsidRPr="00F470E2">
              <w:rPr>
                <w:rFonts w:ascii="Arial" w:eastAsia="Times New Roman" w:hAnsi="Arial" w:cs="Arial"/>
                <w:color w:val="000000"/>
              </w:rPr>
              <w:lastRenderedPageBreak/>
              <w:t>годам реализации, тыс. рублей)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Основные направления расходования средств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Всего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2020 год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2021 год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2022 год</w:t>
            </w:r>
          </w:p>
        </w:tc>
      </w:tr>
      <w:tr w:rsidR="00F470E2" w:rsidRPr="00F470E2" w:rsidTr="00963E3E">
        <w:trPr>
          <w:trHeight w:val="300"/>
        </w:trPr>
        <w:tc>
          <w:tcPr>
            <w:tcW w:w="13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инвестиции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F470E2" w:rsidRPr="00F470E2" w:rsidTr="00963E3E">
        <w:trPr>
          <w:trHeight w:val="300"/>
        </w:trPr>
        <w:tc>
          <w:tcPr>
            <w:tcW w:w="13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НИОКР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F470E2" w:rsidRPr="00F470E2" w:rsidTr="00963E3E">
        <w:trPr>
          <w:trHeight w:val="300"/>
        </w:trPr>
        <w:tc>
          <w:tcPr>
            <w:tcW w:w="13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прочие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64 277,2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30 216,0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31 316,2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470E2">
              <w:rPr>
                <w:rFonts w:ascii="Arial" w:eastAsia="Times New Roman" w:hAnsi="Arial" w:cs="Arial"/>
                <w:b/>
                <w:bCs/>
                <w:color w:val="000000"/>
              </w:rPr>
              <w:t>2 745,0</w:t>
            </w:r>
          </w:p>
        </w:tc>
      </w:tr>
      <w:tr w:rsidR="00F470E2" w:rsidRPr="00F470E2" w:rsidTr="00963E3E">
        <w:trPr>
          <w:trHeight w:val="795"/>
        </w:trPr>
        <w:tc>
          <w:tcPr>
            <w:tcW w:w="13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Организация управления МП (подпрограммы МП)</w:t>
            </w:r>
          </w:p>
        </w:tc>
        <w:tc>
          <w:tcPr>
            <w:tcW w:w="36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Реализацию МП (подпрограммы МП) осуществляет Администрация Первомайского района, отдел строительства, архитектуры и ЖКХ Администрации Первомайского района.</w:t>
            </w:r>
          </w:p>
        </w:tc>
      </w:tr>
      <w:tr w:rsidR="00F470E2" w:rsidRPr="00F470E2" w:rsidTr="00963E3E">
        <w:trPr>
          <w:trHeight w:val="1215"/>
        </w:trPr>
        <w:tc>
          <w:tcPr>
            <w:tcW w:w="13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6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0E2" w:rsidRPr="00F470E2" w:rsidRDefault="00F470E2" w:rsidP="00963E3E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F470E2">
              <w:rPr>
                <w:rFonts w:ascii="Arial" w:eastAsia="Times New Roman" w:hAnsi="Arial" w:cs="Arial"/>
                <w:color w:val="000000"/>
              </w:rPr>
              <w:t>Контроль за реализацией МП осуществляет заместитель Главы Первомайского района по строительству, архитектуре, ЖКХ, дорожному</w:t>
            </w:r>
            <w:r w:rsidRPr="00F470E2">
              <w:rPr>
                <w:rFonts w:ascii="Arial" w:hAnsi="Arial" w:cs="Arial"/>
                <w:color w:val="000000"/>
                <w:shd w:val="clear" w:color="auto" w:fill="FFFFFF"/>
              </w:rPr>
              <w:t xml:space="preserve"> комплексу, ГО и ЧС</w:t>
            </w:r>
            <w:r w:rsidRPr="00F470E2">
              <w:rPr>
                <w:rFonts w:ascii="Arial" w:eastAsia="Times New Roman" w:hAnsi="Arial" w:cs="Arial"/>
                <w:color w:val="000000"/>
              </w:rPr>
              <w:t>. Текущий контроль и мониторинг реализации МП осуществляет отдел строительства, архитектуры и ЖКХ Администрации Первомайского района.</w:t>
            </w:r>
          </w:p>
        </w:tc>
      </w:tr>
    </w:tbl>
    <w:p w:rsidR="00F470E2" w:rsidRPr="00F470E2" w:rsidRDefault="00F470E2" w:rsidP="00F470E2">
      <w:pPr>
        <w:adjustRightInd/>
        <w:rPr>
          <w:rFonts w:ascii="Arial" w:eastAsia="Times New Roman" w:hAnsi="Arial" w:cs="Arial"/>
        </w:rPr>
      </w:pPr>
    </w:p>
    <w:p w:rsidR="00FC4BA3" w:rsidRPr="00F470E2" w:rsidRDefault="00FC4BA3" w:rsidP="00FC4BA3">
      <w:pPr>
        <w:widowControl/>
        <w:spacing w:after="200" w:line="276" w:lineRule="auto"/>
        <w:rPr>
          <w:rFonts w:ascii="Arial" w:hAnsi="Arial" w:cs="Arial"/>
        </w:rPr>
      </w:pPr>
    </w:p>
    <w:p w:rsidR="00FC4BA3" w:rsidRPr="00F470E2" w:rsidRDefault="00FC4BA3" w:rsidP="00FC4BA3">
      <w:pPr>
        <w:widowControl/>
        <w:spacing w:after="200" w:line="276" w:lineRule="auto"/>
        <w:rPr>
          <w:rFonts w:ascii="Arial" w:hAnsi="Arial" w:cs="Arial"/>
        </w:rPr>
      </w:pPr>
    </w:p>
    <w:p w:rsidR="00FC4BA3" w:rsidRPr="00F470E2" w:rsidRDefault="00FC4BA3" w:rsidP="00FC4BA3">
      <w:pPr>
        <w:rPr>
          <w:rFonts w:ascii="Arial" w:eastAsia="Times New Roman" w:hAnsi="Arial" w:cs="Arial"/>
        </w:rPr>
      </w:pPr>
    </w:p>
    <w:p w:rsidR="00C6170B" w:rsidRPr="00F470E2" w:rsidRDefault="00C6170B" w:rsidP="008D6724">
      <w:pPr>
        <w:framePr w:w="4411" w:wrap="none" w:vAnchor="page" w:hAnchor="page" w:x="7117" w:y="877"/>
        <w:autoSpaceDE/>
        <w:autoSpaceDN/>
        <w:adjustRightInd/>
        <w:jc w:val="right"/>
        <w:rPr>
          <w:rFonts w:ascii="Arial" w:eastAsia="MS Mincho" w:hAnsi="Arial" w:cs="Arial"/>
          <w:lang w:eastAsia="ja-JP"/>
        </w:rPr>
      </w:pPr>
    </w:p>
    <w:sectPr w:rsidR="00C6170B" w:rsidRPr="00F470E2" w:rsidSect="00EA7A6E">
      <w:pgSz w:w="11900" w:h="16840"/>
      <w:pgMar w:top="360" w:right="360" w:bottom="360" w:left="360" w:header="0" w:footer="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1035"/>
        </w:tabs>
        <w:ind w:left="90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5"/>
    <w:multiLevelType w:val="singleLevel"/>
    <w:tmpl w:val="00000005"/>
    <w:name w:val="WW8Num8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6"/>
    <w:multiLevelType w:val="singleLevel"/>
    <w:tmpl w:val="00000006"/>
    <w:name w:val="WW8Num9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9"/>
    <w:multiLevelType w:val="singleLevel"/>
    <w:tmpl w:val="00000009"/>
    <w:name w:val="WW8Num1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A"/>
    <w:multiLevelType w:val="singleLevel"/>
    <w:tmpl w:val="0000000A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/>
      </w:rPr>
    </w:lvl>
  </w:abstractNum>
  <w:abstractNum w:abstractNumId="5" w15:restartNumberingAfterBreak="0">
    <w:nsid w:val="0000000C"/>
    <w:multiLevelType w:val="multilevel"/>
    <w:tmpl w:val="E6585C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41425D0"/>
    <w:multiLevelType w:val="hybridMultilevel"/>
    <w:tmpl w:val="B0D6952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0712661E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8F854F9"/>
    <w:multiLevelType w:val="hybridMultilevel"/>
    <w:tmpl w:val="E79AA84C"/>
    <w:lvl w:ilvl="0" w:tplc="D3F4DE70">
      <w:start w:val="1"/>
      <w:numFmt w:val="decimal"/>
      <w:lvlText w:val="%1."/>
      <w:lvlJc w:val="left"/>
      <w:pPr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272CB2"/>
    <w:multiLevelType w:val="hybridMultilevel"/>
    <w:tmpl w:val="42844AAA"/>
    <w:lvl w:ilvl="0" w:tplc="67325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EC2599D"/>
    <w:multiLevelType w:val="multilevel"/>
    <w:tmpl w:val="5A5E5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F137B1C"/>
    <w:multiLevelType w:val="hybridMultilevel"/>
    <w:tmpl w:val="76C833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461FDB"/>
    <w:multiLevelType w:val="hybridMultilevel"/>
    <w:tmpl w:val="B568E70A"/>
    <w:lvl w:ilvl="0" w:tplc="5FBC19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2E50998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49E31AA"/>
    <w:multiLevelType w:val="multilevel"/>
    <w:tmpl w:val="E3D048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18731E8B"/>
    <w:multiLevelType w:val="hybridMultilevel"/>
    <w:tmpl w:val="D5B87E50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8" w15:restartNumberingAfterBreak="0">
    <w:nsid w:val="1CF50C39"/>
    <w:multiLevelType w:val="hybridMultilevel"/>
    <w:tmpl w:val="3AA89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F85045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7EA6B52"/>
    <w:multiLevelType w:val="hybridMultilevel"/>
    <w:tmpl w:val="83C0F45C"/>
    <w:lvl w:ilvl="0" w:tplc="57885F5A">
      <w:start w:val="1"/>
      <w:numFmt w:val="decimal"/>
      <w:lvlText w:val="%1."/>
      <w:lvlJc w:val="left"/>
      <w:pPr>
        <w:ind w:left="1440" w:hanging="360"/>
      </w:pPr>
      <w:rPr>
        <w:rFonts w:hint="default"/>
        <w:b/>
        <w:color w:val="2424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80D2B88"/>
    <w:multiLevelType w:val="hybridMultilevel"/>
    <w:tmpl w:val="959AB312"/>
    <w:lvl w:ilvl="0" w:tplc="FF82AD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9F4288"/>
    <w:multiLevelType w:val="hybridMultilevel"/>
    <w:tmpl w:val="14EACC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BE092A"/>
    <w:multiLevelType w:val="hybridMultilevel"/>
    <w:tmpl w:val="440870C4"/>
    <w:lvl w:ilvl="0" w:tplc="28E4178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3312AA7"/>
    <w:multiLevelType w:val="multilevel"/>
    <w:tmpl w:val="182EEA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56D453A"/>
    <w:multiLevelType w:val="hybridMultilevel"/>
    <w:tmpl w:val="C894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5A14FA"/>
    <w:multiLevelType w:val="hybridMultilevel"/>
    <w:tmpl w:val="0694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1F35A3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C793B63"/>
    <w:multiLevelType w:val="hybridMultilevel"/>
    <w:tmpl w:val="13D06C04"/>
    <w:lvl w:ilvl="0" w:tplc="8CF61E8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598143C"/>
    <w:multiLevelType w:val="hybridMultilevel"/>
    <w:tmpl w:val="9C609A60"/>
    <w:lvl w:ilvl="0" w:tplc="8FB81652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89A0067"/>
    <w:multiLevelType w:val="hybridMultilevel"/>
    <w:tmpl w:val="1772EA1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C8548E7"/>
    <w:multiLevelType w:val="hybridMultilevel"/>
    <w:tmpl w:val="B058B70A"/>
    <w:lvl w:ilvl="0" w:tplc="CD2CC67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32" w15:restartNumberingAfterBreak="0">
    <w:nsid w:val="4EE03BA6"/>
    <w:multiLevelType w:val="hybridMultilevel"/>
    <w:tmpl w:val="0694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D948AE"/>
    <w:multiLevelType w:val="hybridMultilevel"/>
    <w:tmpl w:val="75A4ADE0"/>
    <w:lvl w:ilvl="0" w:tplc="2C28460A">
      <w:start w:val="4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 w15:restartNumberingAfterBreak="0">
    <w:nsid w:val="5D0A7F9A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230181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9820052"/>
    <w:multiLevelType w:val="hybridMultilevel"/>
    <w:tmpl w:val="26AE25F4"/>
    <w:lvl w:ilvl="0" w:tplc="F56E193A">
      <w:start w:val="1"/>
      <w:numFmt w:val="decimal"/>
      <w:lvlText w:val="%1."/>
      <w:lvlJc w:val="left"/>
      <w:pPr>
        <w:ind w:left="1495" w:hanging="360"/>
      </w:pPr>
      <w:rPr>
        <w:rFonts w:hint="default"/>
        <w:b/>
        <w:color w:val="2424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B766E95"/>
    <w:multiLevelType w:val="multilevel"/>
    <w:tmpl w:val="3368A7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8" w15:restartNumberingAfterBreak="0">
    <w:nsid w:val="709D02E9"/>
    <w:multiLevelType w:val="hybridMultilevel"/>
    <w:tmpl w:val="DA7C46C6"/>
    <w:lvl w:ilvl="0" w:tplc="F95A9670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9" w15:restartNumberingAfterBreak="0">
    <w:nsid w:val="74D60C1B"/>
    <w:multiLevelType w:val="hybridMultilevel"/>
    <w:tmpl w:val="126CFBF2"/>
    <w:lvl w:ilvl="0" w:tplc="36D045E0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 w15:restartNumberingAfterBreak="0">
    <w:nsid w:val="75D82362"/>
    <w:multiLevelType w:val="hybridMultilevel"/>
    <w:tmpl w:val="8A882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4A2EEA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35594D"/>
    <w:multiLevelType w:val="hybridMultilevel"/>
    <w:tmpl w:val="5C6E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2"/>
  </w:num>
  <w:num w:numId="15">
    <w:abstractNumId w:val="21"/>
  </w:num>
  <w:num w:numId="16">
    <w:abstractNumId w:val="22"/>
  </w:num>
  <w:num w:numId="17">
    <w:abstractNumId w:val="33"/>
  </w:num>
  <w:num w:numId="18">
    <w:abstractNumId w:val="36"/>
  </w:num>
  <w:num w:numId="19">
    <w:abstractNumId w:val="20"/>
  </w:num>
  <w:num w:numId="20">
    <w:abstractNumId w:val="30"/>
  </w:num>
  <w:num w:numId="21">
    <w:abstractNumId w:val="27"/>
  </w:num>
  <w:num w:numId="22">
    <w:abstractNumId w:val="8"/>
  </w:num>
  <w:num w:numId="23">
    <w:abstractNumId w:val="29"/>
  </w:num>
  <w:num w:numId="24">
    <w:abstractNumId w:val="38"/>
  </w:num>
  <w:num w:numId="25">
    <w:abstractNumId w:val="31"/>
  </w:num>
  <w:num w:numId="26">
    <w:abstractNumId w:val="25"/>
  </w:num>
  <w:num w:numId="27">
    <w:abstractNumId w:val="32"/>
  </w:num>
  <w:num w:numId="28">
    <w:abstractNumId w:val="9"/>
  </w:num>
  <w:num w:numId="29">
    <w:abstractNumId w:val="10"/>
  </w:num>
  <w:num w:numId="30">
    <w:abstractNumId w:val="26"/>
  </w:num>
  <w:num w:numId="31">
    <w:abstractNumId w:val="13"/>
  </w:num>
  <w:num w:numId="32">
    <w:abstractNumId w:val="23"/>
  </w:num>
  <w:num w:numId="33">
    <w:abstractNumId w:val="35"/>
  </w:num>
  <w:num w:numId="34">
    <w:abstractNumId w:val="17"/>
  </w:num>
  <w:num w:numId="35">
    <w:abstractNumId w:val="24"/>
  </w:num>
  <w:num w:numId="36">
    <w:abstractNumId w:val="11"/>
  </w:num>
  <w:num w:numId="37">
    <w:abstractNumId w:val="37"/>
  </w:num>
  <w:num w:numId="38">
    <w:abstractNumId w:val="34"/>
  </w:num>
  <w:num w:numId="39">
    <w:abstractNumId w:val="14"/>
  </w:num>
  <w:num w:numId="40">
    <w:abstractNumId w:val="19"/>
  </w:num>
  <w:num w:numId="41">
    <w:abstractNumId w:val="6"/>
  </w:num>
  <w:num w:numId="42">
    <w:abstractNumId w:val="40"/>
  </w:num>
  <w:num w:numId="43">
    <w:abstractNumId w:val="28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E2D"/>
    <w:rsid w:val="00002068"/>
    <w:rsid w:val="00014E9E"/>
    <w:rsid w:val="000159C2"/>
    <w:rsid w:val="00030A99"/>
    <w:rsid w:val="000415BB"/>
    <w:rsid w:val="00042E2D"/>
    <w:rsid w:val="00055800"/>
    <w:rsid w:val="00056B39"/>
    <w:rsid w:val="00060269"/>
    <w:rsid w:val="00061C2A"/>
    <w:rsid w:val="00073680"/>
    <w:rsid w:val="00084585"/>
    <w:rsid w:val="00085D31"/>
    <w:rsid w:val="00094FD0"/>
    <w:rsid w:val="00097DCE"/>
    <w:rsid w:val="000A1E51"/>
    <w:rsid w:val="000A632E"/>
    <w:rsid w:val="000B0942"/>
    <w:rsid w:val="000B39A7"/>
    <w:rsid w:val="000C4020"/>
    <w:rsid w:val="000C7B1B"/>
    <w:rsid w:val="000E38A6"/>
    <w:rsid w:val="000E7FAA"/>
    <w:rsid w:val="000F6A8D"/>
    <w:rsid w:val="00105554"/>
    <w:rsid w:val="00106CE1"/>
    <w:rsid w:val="0010742F"/>
    <w:rsid w:val="00111F27"/>
    <w:rsid w:val="00115D2F"/>
    <w:rsid w:val="00115F0A"/>
    <w:rsid w:val="0011621D"/>
    <w:rsid w:val="00126ADF"/>
    <w:rsid w:val="00132D4E"/>
    <w:rsid w:val="00146AFB"/>
    <w:rsid w:val="00146BD6"/>
    <w:rsid w:val="00167F94"/>
    <w:rsid w:val="00193971"/>
    <w:rsid w:val="001943A6"/>
    <w:rsid w:val="00195F55"/>
    <w:rsid w:val="001A1B23"/>
    <w:rsid w:val="001B7C8F"/>
    <w:rsid w:val="001C11CB"/>
    <w:rsid w:val="001C403F"/>
    <w:rsid w:val="001D1BAC"/>
    <w:rsid w:val="001D783A"/>
    <w:rsid w:val="001F5BA9"/>
    <w:rsid w:val="00204DF0"/>
    <w:rsid w:val="002112CB"/>
    <w:rsid w:val="002248A4"/>
    <w:rsid w:val="0024245C"/>
    <w:rsid w:val="002563E2"/>
    <w:rsid w:val="00287051"/>
    <w:rsid w:val="002A4E16"/>
    <w:rsid w:val="002B3CD9"/>
    <w:rsid w:val="002C454C"/>
    <w:rsid w:val="002C4D2B"/>
    <w:rsid w:val="002D43EF"/>
    <w:rsid w:val="002E1C42"/>
    <w:rsid w:val="002E43E9"/>
    <w:rsid w:val="002F3BA0"/>
    <w:rsid w:val="002F53E2"/>
    <w:rsid w:val="003039EA"/>
    <w:rsid w:val="00316842"/>
    <w:rsid w:val="00321465"/>
    <w:rsid w:val="0034046D"/>
    <w:rsid w:val="00351167"/>
    <w:rsid w:val="00356B66"/>
    <w:rsid w:val="003737B3"/>
    <w:rsid w:val="00373FD6"/>
    <w:rsid w:val="00381DFA"/>
    <w:rsid w:val="003843E7"/>
    <w:rsid w:val="00391A4D"/>
    <w:rsid w:val="003938A3"/>
    <w:rsid w:val="003D035C"/>
    <w:rsid w:val="003E6D1A"/>
    <w:rsid w:val="003F2699"/>
    <w:rsid w:val="003F2D30"/>
    <w:rsid w:val="004077AB"/>
    <w:rsid w:val="00407D8A"/>
    <w:rsid w:val="0042355B"/>
    <w:rsid w:val="004251EE"/>
    <w:rsid w:val="00432C1E"/>
    <w:rsid w:val="00433882"/>
    <w:rsid w:val="00440E4B"/>
    <w:rsid w:val="004615C1"/>
    <w:rsid w:val="00462BDA"/>
    <w:rsid w:val="00471BF2"/>
    <w:rsid w:val="00475A7F"/>
    <w:rsid w:val="00482338"/>
    <w:rsid w:val="00483CF2"/>
    <w:rsid w:val="00486660"/>
    <w:rsid w:val="00490CE8"/>
    <w:rsid w:val="004A03F4"/>
    <w:rsid w:val="004A35BF"/>
    <w:rsid w:val="004A54C3"/>
    <w:rsid w:val="004B0254"/>
    <w:rsid w:val="004B04D0"/>
    <w:rsid w:val="004C463C"/>
    <w:rsid w:val="004C59DD"/>
    <w:rsid w:val="004D20B2"/>
    <w:rsid w:val="004D74EF"/>
    <w:rsid w:val="004E501A"/>
    <w:rsid w:val="004E617B"/>
    <w:rsid w:val="004F3BD3"/>
    <w:rsid w:val="004F739F"/>
    <w:rsid w:val="0050565A"/>
    <w:rsid w:val="00507AFF"/>
    <w:rsid w:val="005137E5"/>
    <w:rsid w:val="0051638A"/>
    <w:rsid w:val="00542A17"/>
    <w:rsid w:val="005576AD"/>
    <w:rsid w:val="00557819"/>
    <w:rsid w:val="00557E7E"/>
    <w:rsid w:val="00584F1C"/>
    <w:rsid w:val="005917B4"/>
    <w:rsid w:val="005A4A53"/>
    <w:rsid w:val="005F00BF"/>
    <w:rsid w:val="005F0738"/>
    <w:rsid w:val="005F6201"/>
    <w:rsid w:val="006008C6"/>
    <w:rsid w:val="006012E6"/>
    <w:rsid w:val="0060195E"/>
    <w:rsid w:val="00602B51"/>
    <w:rsid w:val="00624BD5"/>
    <w:rsid w:val="00630DD8"/>
    <w:rsid w:val="00631397"/>
    <w:rsid w:val="006328F9"/>
    <w:rsid w:val="006350DC"/>
    <w:rsid w:val="00656F80"/>
    <w:rsid w:val="00663C24"/>
    <w:rsid w:val="00676494"/>
    <w:rsid w:val="0067745D"/>
    <w:rsid w:val="006931B0"/>
    <w:rsid w:val="006944E4"/>
    <w:rsid w:val="006A61CA"/>
    <w:rsid w:val="006B1A69"/>
    <w:rsid w:val="006C4626"/>
    <w:rsid w:val="006C5561"/>
    <w:rsid w:val="006D5A03"/>
    <w:rsid w:val="006E6F06"/>
    <w:rsid w:val="006E721E"/>
    <w:rsid w:val="006F290A"/>
    <w:rsid w:val="00723113"/>
    <w:rsid w:val="007332B4"/>
    <w:rsid w:val="0074566E"/>
    <w:rsid w:val="00754DB0"/>
    <w:rsid w:val="00772E8A"/>
    <w:rsid w:val="007737D5"/>
    <w:rsid w:val="0077668D"/>
    <w:rsid w:val="00777706"/>
    <w:rsid w:val="00784647"/>
    <w:rsid w:val="00795578"/>
    <w:rsid w:val="00797F20"/>
    <w:rsid w:val="007A6CFA"/>
    <w:rsid w:val="007A72AC"/>
    <w:rsid w:val="007B50C4"/>
    <w:rsid w:val="007D1696"/>
    <w:rsid w:val="007D35B6"/>
    <w:rsid w:val="007E3CCB"/>
    <w:rsid w:val="007F0E97"/>
    <w:rsid w:val="008172BB"/>
    <w:rsid w:val="008201EC"/>
    <w:rsid w:val="0082666B"/>
    <w:rsid w:val="008419AA"/>
    <w:rsid w:val="00844FA6"/>
    <w:rsid w:val="00845EFB"/>
    <w:rsid w:val="00853157"/>
    <w:rsid w:val="00870C57"/>
    <w:rsid w:val="008822E5"/>
    <w:rsid w:val="00895135"/>
    <w:rsid w:val="008B4CBC"/>
    <w:rsid w:val="008C42D5"/>
    <w:rsid w:val="008D6724"/>
    <w:rsid w:val="008E188D"/>
    <w:rsid w:val="008F5EB3"/>
    <w:rsid w:val="00903854"/>
    <w:rsid w:val="00907625"/>
    <w:rsid w:val="00912013"/>
    <w:rsid w:val="00921FC5"/>
    <w:rsid w:val="00923178"/>
    <w:rsid w:val="00923B18"/>
    <w:rsid w:val="00925928"/>
    <w:rsid w:val="009267C9"/>
    <w:rsid w:val="009521C5"/>
    <w:rsid w:val="0095451F"/>
    <w:rsid w:val="00956CDE"/>
    <w:rsid w:val="00960B54"/>
    <w:rsid w:val="009615CF"/>
    <w:rsid w:val="0097294D"/>
    <w:rsid w:val="009731F4"/>
    <w:rsid w:val="00977F1E"/>
    <w:rsid w:val="0098722E"/>
    <w:rsid w:val="00994F5E"/>
    <w:rsid w:val="009A7194"/>
    <w:rsid w:val="009B4D56"/>
    <w:rsid w:val="009C5921"/>
    <w:rsid w:val="009D0621"/>
    <w:rsid w:val="00A0086D"/>
    <w:rsid w:val="00A11534"/>
    <w:rsid w:val="00A2113D"/>
    <w:rsid w:val="00A2625F"/>
    <w:rsid w:val="00A461D3"/>
    <w:rsid w:val="00A60D36"/>
    <w:rsid w:val="00A62DFD"/>
    <w:rsid w:val="00A72D56"/>
    <w:rsid w:val="00A8294E"/>
    <w:rsid w:val="00A9362A"/>
    <w:rsid w:val="00AA3E16"/>
    <w:rsid w:val="00AB0E6D"/>
    <w:rsid w:val="00AC509C"/>
    <w:rsid w:val="00AD22C1"/>
    <w:rsid w:val="00AD2E0F"/>
    <w:rsid w:val="00AD5894"/>
    <w:rsid w:val="00AD6092"/>
    <w:rsid w:val="00AE02E3"/>
    <w:rsid w:val="00B20795"/>
    <w:rsid w:val="00B360A8"/>
    <w:rsid w:val="00B51647"/>
    <w:rsid w:val="00B729C6"/>
    <w:rsid w:val="00B91FC1"/>
    <w:rsid w:val="00B96084"/>
    <w:rsid w:val="00BA5D71"/>
    <w:rsid w:val="00BC2690"/>
    <w:rsid w:val="00BC6C7C"/>
    <w:rsid w:val="00BD1EAF"/>
    <w:rsid w:val="00BD3588"/>
    <w:rsid w:val="00BF117E"/>
    <w:rsid w:val="00C033AA"/>
    <w:rsid w:val="00C06383"/>
    <w:rsid w:val="00C14147"/>
    <w:rsid w:val="00C34503"/>
    <w:rsid w:val="00C43F08"/>
    <w:rsid w:val="00C465B4"/>
    <w:rsid w:val="00C469BE"/>
    <w:rsid w:val="00C46F7C"/>
    <w:rsid w:val="00C47252"/>
    <w:rsid w:val="00C528BB"/>
    <w:rsid w:val="00C544FE"/>
    <w:rsid w:val="00C6170B"/>
    <w:rsid w:val="00C76229"/>
    <w:rsid w:val="00C76C7C"/>
    <w:rsid w:val="00C91C55"/>
    <w:rsid w:val="00CC7875"/>
    <w:rsid w:val="00CD083D"/>
    <w:rsid w:val="00CE2A48"/>
    <w:rsid w:val="00CE46D2"/>
    <w:rsid w:val="00CF3A3B"/>
    <w:rsid w:val="00CF41BC"/>
    <w:rsid w:val="00CF7759"/>
    <w:rsid w:val="00D07121"/>
    <w:rsid w:val="00D11F21"/>
    <w:rsid w:val="00D40FB8"/>
    <w:rsid w:val="00D53203"/>
    <w:rsid w:val="00D73BB9"/>
    <w:rsid w:val="00D81C48"/>
    <w:rsid w:val="00DA0EE8"/>
    <w:rsid w:val="00DA1411"/>
    <w:rsid w:val="00DA3D6F"/>
    <w:rsid w:val="00DB6F64"/>
    <w:rsid w:val="00DC6E5A"/>
    <w:rsid w:val="00DE4381"/>
    <w:rsid w:val="00DF70CA"/>
    <w:rsid w:val="00E15152"/>
    <w:rsid w:val="00E17B5B"/>
    <w:rsid w:val="00E37C1E"/>
    <w:rsid w:val="00E42349"/>
    <w:rsid w:val="00E44F6E"/>
    <w:rsid w:val="00E80ECB"/>
    <w:rsid w:val="00E87C8A"/>
    <w:rsid w:val="00E93B5E"/>
    <w:rsid w:val="00EA026C"/>
    <w:rsid w:val="00EA7A6E"/>
    <w:rsid w:val="00EB1487"/>
    <w:rsid w:val="00EB3741"/>
    <w:rsid w:val="00EC0B8A"/>
    <w:rsid w:val="00ED5B66"/>
    <w:rsid w:val="00EE6E65"/>
    <w:rsid w:val="00EF3D38"/>
    <w:rsid w:val="00EF6C82"/>
    <w:rsid w:val="00F02712"/>
    <w:rsid w:val="00F213A2"/>
    <w:rsid w:val="00F3501C"/>
    <w:rsid w:val="00F37106"/>
    <w:rsid w:val="00F470E2"/>
    <w:rsid w:val="00F73953"/>
    <w:rsid w:val="00F8270F"/>
    <w:rsid w:val="00F82D84"/>
    <w:rsid w:val="00F84447"/>
    <w:rsid w:val="00F867FC"/>
    <w:rsid w:val="00F92201"/>
    <w:rsid w:val="00F92A3C"/>
    <w:rsid w:val="00FC4B5D"/>
    <w:rsid w:val="00FC4BA3"/>
    <w:rsid w:val="00FD5464"/>
    <w:rsid w:val="00F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5AE3C"/>
  <w15:docId w15:val="{19556B66-1580-4CF7-82E2-852D3D4C2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4">
    <w:name w:val="Основной текст (4)_"/>
    <w:link w:val="40"/>
    <w:locked/>
    <w:rsid w:val="00C76C7C"/>
    <w:rPr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76C7C"/>
    <w:pPr>
      <w:shd w:val="clear" w:color="auto" w:fill="FFFFFF"/>
      <w:autoSpaceDE/>
      <w:autoSpaceDN/>
      <w:adjustRightInd/>
      <w:spacing w:before="900" w:after="900" w:line="322" w:lineRule="exact"/>
      <w:jc w:val="both"/>
    </w:pPr>
    <w:rPr>
      <w:rFonts w:asciiTheme="minorHAnsi" w:eastAsiaTheme="minorHAnsi" w:hAnsiTheme="minorHAnsi" w:cstheme="minorBidi"/>
      <w:i/>
      <w:iCs/>
      <w:sz w:val="28"/>
      <w:szCs w:val="28"/>
      <w:lang w:eastAsia="en-US"/>
    </w:rPr>
  </w:style>
  <w:style w:type="character" w:styleId="af7">
    <w:name w:val="Strong"/>
    <w:basedOn w:val="a0"/>
    <w:qFormat/>
    <w:rsid w:val="00146AFB"/>
    <w:rPr>
      <w:b/>
      <w:bCs/>
    </w:rPr>
  </w:style>
  <w:style w:type="paragraph" w:customStyle="1" w:styleId="Report">
    <w:name w:val="Report"/>
    <w:basedOn w:val="a"/>
    <w:rsid w:val="00146AFB"/>
    <w:pPr>
      <w:widowControl/>
      <w:autoSpaceDE/>
      <w:autoSpaceDN/>
      <w:adjustRightInd/>
      <w:spacing w:line="360" w:lineRule="auto"/>
      <w:ind w:firstLine="567"/>
      <w:jc w:val="both"/>
    </w:pPr>
    <w:rPr>
      <w:szCs w:val="20"/>
    </w:rPr>
  </w:style>
  <w:style w:type="paragraph" w:customStyle="1" w:styleId="af8">
    <w:name w:val="реквизитПодпись"/>
    <w:basedOn w:val="a"/>
    <w:rsid w:val="0074566E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paragraph" w:customStyle="1" w:styleId="formattext">
    <w:name w:val="formattext"/>
    <w:basedOn w:val="a"/>
    <w:rsid w:val="00507AF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20">
    <w:name w:val="Основной текст (2)_"/>
    <w:basedOn w:val="a0"/>
    <w:link w:val="21"/>
    <w:rsid w:val="00FC4BA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3">
    <w:name w:val="Заголовок №1_"/>
    <w:basedOn w:val="a0"/>
    <w:link w:val="14"/>
    <w:rsid w:val="00FC4BA3"/>
    <w:rPr>
      <w:rFonts w:ascii="Times New Roman" w:eastAsia="Times New Roman" w:hAnsi="Times New Roman" w:cs="Times New Roman"/>
      <w:b/>
      <w:bCs/>
      <w:spacing w:val="10"/>
      <w:sz w:val="30"/>
      <w:szCs w:val="30"/>
      <w:shd w:val="clear" w:color="auto" w:fill="FFFFFF"/>
    </w:rPr>
  </w:style>
  <w:style w:type="character" w:customStyle="1" w:styleId="3pt">
    <w:name w:val="Основной текст + Интервал 3 pt"/>
    <w:basedOn w:val="af1"/>
    <w:rsid w:val="00FC4B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FC4BA3"/>
    <w:rPr>
      <w:rFonts w:ascii="Century Gothic" w:eastAsia="Century Gothic" w:hAnsi="Century Gothic" w:cs="Century Gothic"/>
      <w:sz w:val="9"/>
      <w:szCs w:val="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C4BA3"/>
    <w:rPr>
      <w:rFonts w:ascii="Calibri" w:eastAsia="Calibri" w:hAnsi="Calibri" w:cs="Calibri"/>
      <w:sz w:val="11"/>
      <w:szCs w:val="1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C4BA3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610pt">
    <w:name w:val="Основной текст (6) + 10 pt;Курсив"/>
    <w:basedOn w:val="6"/>
    <w:rsid w:val="00FC4BA3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C4BA3"/>
    <w:rPr>
      <w:rFonts w:ascii="Times New Roman" w:eastAsia="Times New Roman" w:hAnsi="Times New Roman" w:cs="Times New Roman"/>
      <w:spacing w:val="20"/>
      <w:sz w:val="9"/>
      <w:szCs w:val="9"/>
      <w:shd w:val="clear" w:color="auto" w:fill="FFFFFF"/>
    </w:rPr>
  </w:style>
  <w:style w:type="character" w:customStyle="1" w:styleId="Exact">
    <w:name w:val="Основной текст Exact"/>
    <w:basedOn w:val="a0"/>
    <w:rsid w:val="00FC4B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sid w:val="00FC4BA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8SegoeUI8pt">
    <w:name w:val="Основной текст (8) + Segoe UI;8 pt;Не полужирный"/>
    <w:basedOn w:val="8"/>
    <w:rsid w:val="00FC4BA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84pt">
    <w:name w:val="Основной текст (8) + 4 pt;Не полужирный"/>
    <w:basedOn w:val="8"/>
    <w:rsid w:val="00FC4BA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FC4BA3"/>
    <w:pPr>
      <w:shd w:val="clear" w:color="auto" w:fill="FFFFFF"/>
      <w:autoSpaceDE/>
      <w:autoSpaceDN/>
      <w:adjustRightInd/>
      <w:spacing w:after="360" w:line="0" w:lineRule="atLeast"/>
      <w:jc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FC4BA3"/>
    <w:pPr>
      <w:shd w:val="clear" w:color="auto" w:fill="FFFFFF"/>
      <w:autoSpaceDE/>
      <w:autoSpaceDN/>
      <w:adjustRightInd/>
      <w:spacing w:before="360" w:after="540" w:line="0" w:lineRule="atLeast"/>
      <w:jc w:val="center"/>
      <w:outlineLvl w:val="0"/>
    </w:pPr>
    <w:rPr>
      <w:rFonts w:eastAsia="Times New Roman"/>
      <w:b/>
      <w:bCs/>
      <w:spacing w:val="10"/>
      <w:sz w:val="30"/>
      <w:szCs w:val="30"/>
      <w:lang w:eastAsia="en-US"/>
    </w:rPr>
  </w:style>
  <w:style w:type="paragraph" w:customStyle="1" w:styleId="32">
    <w:name w:val="Основной текст (3)"/>
    <w:basedOn w:val="a"/>
    <w:link w:val="31"/>
    <w:rsid w:val="00FC4BA3"/>
    <w:pPr>
      <w:shd w:val="clear" w:color="auto" w:fill="FFFFFF"/>
      <w:autoSpaceDE/>
      <w:autoSpaceDN/>
      <w:adjustRightInd/>
      <w:spacing w:line="158" w:lineRule="exact"/>
    </w:pPr>
    <w:rPr>
      <w:rFonts w:ascii="Century Gothic" w:eastAsia="Century Gothic" w:hAnsi="Century Gothic" w:cs="Century Gothic"/>
      <w:sz w:val="9"/>
      <w:szCs w:val="9"/>
      <w:lang w:eastAsia="en-US"/>
    </w:rPr>
  </w:style>
  <w:style w:type="paragraph" w:customStyle="1" w:styleId="50">
    <w:name w:val="Основной текст (5)"/>
    <w:basedOn w:val="a"/>
    <w:link w:val="5"/>
    <w:rsid w:val="00FC4BA3"/>
    <w:pPr>
      <w:shd w:val="clear" w:color="auto" w:fill="FFFFFF"/>
      <w:autoSpaceDE/>
      <w:autoSpaceDN/>
      <w:adjustRightInd/>
      <w:spacing w:line="158" w:lineRule="exact"/>
    </w:pPr>
    <w:rPr>
      <w:rFonts w:ascii="Calibri" w:hAnsi="Calibri" w:cs="Calibri"/>
      <w:sz w:val="11"/>
      <w:szCs w:val="11"/>
      <w:lang w:eastAsia="en-US"/>
    </w:rPr>
  </w:style>
  <w:style w:type="paragraph" w:customStyle="1" w:styleId="60">
    <w:name w:val="Основной текст (6)"/>
    <w:basedOn w:val="a"/>
    <w:link w:val="6"/>
    <w:rsid w:val="00FC4BA3"/>
    <w:pPr>
      <w:shd w:val="clear" w:color="auto" w:fill="FFFFFF"/>
      <w:autoSpaceDE/>
      <w:autoSpaceDN/>
      <w:adjustRightInd/>
      <w:spacing w:after="60" w:line="158" w:lineRule="exact"/>
    </w:pPr>
    <w:rPr>
      <w:rFonts w:eastAsia="Times New Roman"/>
      <w:sz w:val="9"/>
      <w:szCs w:val="9"/>
      <w:lang w:eastAsia="en-US"/>
    </w:rPr>
  </w:style>
  <w:style w:type="paragraph" w:customStyle="1" w:styleId="70">
    <w:name w:val="Основной текст (7)"/>
    <w:basedOn w:val="a"/>
    <w:link w:val="7"/>
    <w:rsid w:val="00FC4BA3"/>
    <w:pPr>
      <w:shd w:val="clear" w:color="auto" w:fill="FFFFFF"/>
      <w:autoSpaceDE/>
      <w:autoSpaceDN/>
      <w:adjustRightInd/>
      <w:spacing w:before="60" w:line="0" w:lineRule="atLeast"/>
    </w:pPr>
    <w:rPr>
      <w:rFonts w:eastAsia="Times New Roman"/>
      <w:spacing w:val="20"/>
      <w:sz w:val="9"/>
      <w:szCs w:val="9"/>
      <w:lang w:eastAsia="en-US"/>
    </w:rPr>
  </w:style>
  <w:style w:type="paragraph" w:customStyle="1" w:styleId="80">
    <w:name w:val="Основной текст (8)"/>
    <w:basedOn w:val="a"/>
    <w:link w:val="8"/>
    <w:rsid w:val="00FC4BA3"/>
    <w:pPr>
      <w:shd w:val="clear" w:color="auto" w:fill="FFFFFF"/>
      <w:autoSpaceDE/>
      <w:autoSpaceDN/>
      <w:adjustRightInd/>
      <w:spacing w:before="3300" w:line="235" w:lineRule="exact"/>
    </w:pPr>
    <w:rPr>
      <w:rFonts w:eastAsia="Times New Roman"/>
      <w:b/>
      <w:bCs/>
      <w:sz w:val="17"/>
      <w:szCs w:val="17"/>
      <w:lang w:eastAsia="en-US"/>
    </w:rPr>
  </w:style>
  <w:style w:type="table" w:styleId="af9">
    <w:name w:val="Table Grid"/>
    <w:basedOn w:val="a1"/>
    <w:uiPriority w:val="59"/>
    <w:rsid w:val="00FC4BA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a">
    <w:name w:val="No Spacing"/>
    <w:link w:val="afb"/>
    <w:uiPriority w:val="1"/>
    <w:qFormat/>
    <w:rsid w:val="00FC4B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b">
    <w:name w:val="Без интервала Знак"/>
    <w:link w:val="afa"/>
    <w:uiPriority w:val="1"/>
    <w:rsid w:val="00FC4BA3"/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Знак1"/>
    <w:basedOn w:val="a0"/>
    <w:uiPriority w:val="99"/>
    <w:semiHidden/>
    <w:rsid w:val="00FC4BA3"/>
    <w:rPr>
      <w:color w:val="000000"/>
    </w:rPr>
  </w:style>
  <w:style w:type="paragraph" w:customStyle="1" w:styleId="Default">
    <w:name w:val="Default"/>
    <w:rsid w:val="00FC4B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DocList">
    <w:name w:val="ConsPlusDocList"/>
    <w:rsid w:val="00F470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470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470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470E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50620-2E86-4CDE-BC8A-10BD9849A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313-Комплаенс</cp:lastModifiedBy>
  <cp:revision>2</cp:revision>
  <cp:lastPrinted>2019-07-29T07:33:00Z</cp:lastPrinted>
  <dcterms:created xsi:type="dcterms:W3CDTF">2021-11-11T08:59:00Z</dcterms:created>
  <dcterms:modified xsi:type="dcterms:W3CDTF">2021-11-11T08:59:00Z</dcterms:modified>
</cp:coreProperties>
</file>